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948"/>
        <w:gridCol w:w="4536"/>
      </w:tblGrid>
      <w:tr w:rsidR="002F11D8" w:rsidRPr="0012337A" w14:paraId="7F9F18B6" w14:textId="77777777" w:rsidTr="00647D5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B52402" w14:textId="77777777" w:rsidR="002F11D8" w:rsidRPr="0012337A" w:rsidRDefault="002F11D8" w:rsidP="008968EB">
            <w:pPr>
              <w:widowControl w:val="0"/>
              <w:spacing w:before="240" w:after="240"/>
              <w:jc w:val="center"/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32"/>
                <w:szCs w:val="28"/>
                <w:lang w:eastAsia="en-US"/>
              </w:rPr>
            </w:pPr>
            <w:r>
              <w:rPr>
                <w:rFonts w:ascii="Courier New" w:eastAsia="Calibri" w:hAnsi="Courier New" w:cs="Courier New"/>
                <w:b/>
                <w:noProof/>
                <w:spacing w:val="-20"/>
                <w:sz w:val="32"/>
                <w:szCs w:val="28"/>
              </w:rPr>
              <w:drawing>
                <wp:inline distT="0" distB="0" distL="0" distR="0" wp14:anchorId="4E5DFD3A" wp14:editId="06C87E67">
                  <wp:extent cx="657225" cy="657225"/>
                  <wp:effectExtent l="0" t="0" r="9525" b="9525"/>
                  <wp:docPr id="1" name="Imagen 21" descr="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1" descr="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33505F" w14:textId="69BE50A6" w:rsidR="002F11D8" w:rsidRPr="0012337A" w:rsidRDefault="00647D5F" w:rsidP="008457C6">
            <w:pPr>
              <w:widowControl w:val="0"/>
              <w:spacing w:before="240" w:after="240"/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32"/>
                <w:szCs w:val="28"/>
                <w:lang w:eastAsia="en-US"/>
              </w:rPr>
            </w:pPr>
            <w:r>
              <w:rPr>
                <w:rFonts w:ascii="Arial" w:eastAsia="Calibri" w:hAnsi="Arial" w:cs="Arial"/>
                <w:b/>
                <w:sz w:val="52"/>
                <w:szCs w:val="16"/>
              </w:rPr>
              <w:t>Comunidad de Madrid</w:t>
            </w:r>
          </w:p>
        </w:tc>
      </w:tr>
      <w:tr w:rsidR="002F11D8" w:rsidRPr="0012337A" w14:paraId="262C4675" w14:textId="77777777" w:rsidTr="00647D5F">
        <w:tc>
          <w:tcPr>
            <w:tcW w:w="9071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00C45E0F" w14:textId="77777777" w:rsidR="00647D5F" w:rsidRPr="00647D5F" w:rsidRDefault="00647D5F" w:rsidP="00647D5F">
            <w:pPr>
              <w:widowControl w:val="0"/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 w:val="20"/>
                <w:szCs w:val="16"/>
                <w:lang w:eastAsia="en-US"/>
              </w:rPr>
            </w:pPr>
            <w:r w:rsidRPr="00647D5F">
              <w:rPr>
                <w:rFonts w:ascii="Courier New" w:eastAsia="Calibri" w:hAnsi="Courier New" w:cs="Courier New"/>
                <w:b/>
                <w:spacing w:val="-20"/>
                <w:sz w:val="20"/>
                <w:szCs w:val="16"/>
                <w:lang w:eastAsia="en-US"/>
              </w:rPr>
              <w:t>Dirección General de Infraestructuras y Servicios</w:t>
            </w:r>
          </w:p>
          <w:p w14:paraId="0230D371" w14:textId="08592358" w:rsidR="002F11D8" w:rsidRPr="0012337A" w:rsidRDefault="00647D5F" w:rsidP="00647D5F">
            <w:pPr>
              <w:widowControl w:val="0"/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32"/>
                <w:szCs w:val="28"/>
                <w:lang w:eastAsia="en-US"/>
              </w:rPr>
            </w:pPr>
            <w:r w:rsidRPr="00647D5F">
              <w:rPr>
                <w:rFonts w:ascii="Courier New" w:eastAsia="Calibri" w:hAnsi="Courier New" w:cs="Courier New"/>
                <w:b/>
                <w:spacing w:val="-20"/>
                <w:sz w:val="20"/>
                <w:szCs w:val="16"/>
                <w:lang w:eastAsia="en-US"/>
              </w:rPr>
              <w:t>Vicepresidencia, Consejería de Educación y Universidades</w:t>
            </w:r>
          </w:p>
        </w:tc>
      </w:tr>
      <w:tr w:rsidR="002F11D8" w:rsidRPr="0012337A" w14:paraId="5655145B" w14:textId="77777777" w:rsidTr="00647D5F">
        <w:tc>
          <w:tcPr>
            <w:tcW w:w="9071" w:type="dxa"/>
            <w:gridSpan w:val="3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C00000"/>
            <w:vAlign w:val="center"/>
            <w:hideMark/>
          </w:tcPr>
          <w:p w14:paraId="0B97B706" w14:textId="77777777" w:rsidR="002F11D8" w:rsidRPr="0012337A" w:rsidRDefault="002F11D8" w:rsidP="008968EB">
            <w:pPr>
              <w:widowControl w:val="0"/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 w:val="36"/>
                <w:szCs w:val="36"/>
                <w:lang w:eastAsia="en-US"/>
              </w:rPr>
            </w:pPr>
            <w:r w:rsidRPr="0012337A"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36"/>
                <w:szCs w:val="36"/>
                <w:lang w:eastAsia="en-US"/>
              </w:rPr>
              <w:t>PROYECTO BÁSICO Y DE EJECUCIÓN</w:t>
            </w:r>
          </w:p>
        </w:tc>
      </w:tr>
      <w:tr w:rsidR="002F11D8" w:rsidRPr="0012337A" w14:paraId="67202537" w14:textId="77777777" w:rsidTr="00647D5F">
        <w:tc>
          <w:tcPr>
            <w:tcW w:w="9071" w:type="dxa"/>
            <w:gridSpan w:val="3"/>
            <w:tcBorders>
              <w:top w:val="single" w:sz="12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FAC339" w14:textId="77777777" w:rsidR="002F11D8" w:rsidRPr="0012337A" w:rsidRDefault="00975883" w:rsidP="00975883">
            <w:pPr>
              <w:widowControl w:val="0"/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36"/>
                <w:szCs w:val="36"/>
                <w:lang w:eastAsia="en-US"/>
              </w:rPr>
            </w:pPr>
            <w:r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36"/>
                <w:szCs w:val="36"/>
                <w:lang w:eastAsia="en-US"/>
              </w:rPr>
              <w:t>MEDICIONES Y PRESUPUESTO</w:t>
            </w:r>
          </w:p>
        </w:tc>
      </w:tr>
      <w:tr w:rsidR="002F11D8" w:rsidRPr="0012337A" w14:paraId="65966660" w14:textId="77777777" w:rsidTr="00647D5F">
        <w:tc>
          <w:tcPr>
            <w:tcW w:w="907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0C0C" w14:textId="77777777" w:rsidR="00647D5F" w:rsidRDefault="00647D5F" w:rsidP="00647D5F">
            <w:pPr>
              <w:widowControl w:val="0"/>
              <w:spacing w:before="120" w:after="120" w:line="240" w:lineRule="auto"/>
              <w:jc w:val="both"/>
              <w:rPr>
                <w:rFonts w:ascii="Courier New" w:hAnsi="Courier New" w:cs="Courier New"/>
                <w:b/>
                <w:noProof/>
                <w:snapToGrid w:val="0"/>
                <w:sz w:val="34"/>
                <w:szCs w:val="34"/>
              </w:rPr>
            </w:pPr>
            <w:r w:rsidRPr="00647D5F">
              <w:rPr>
                <w:rFonts w:ascii="Courier New" w:hAnsi="Courier New" w:cs="Courier New"/>
                <w:b/>
                <w:noProof/>
                <w:snapToGrid w:val="0"/>
                <w:sz w:val="34"/>
                <w:szCs w:val="34"/>
              </w:rPr>
              <w:t xml:space="preserve">12 AULAS DE INFANTIL, SALA DE USOS MÚLTIPLES, COMEDOR Y ZONAS ADMINISTRATIVAS EN EL </w:t>
            </w:r>
          </w:p>
          <w:p w14:paraId="5740A212" w14:textId="324572AC" w:rsidR="002F11D8" w:rsidRPr="00647D5F" w:rsidRDefault="00647D5F" w:rsidP="00647D5F">
            <w:pPr>
              <w:widowControl w:val="0"/>
              <w:spacing w:before="120" w:after="120" w:line="240" w:lineRule="auto"/>
              <w:jc w:val="both"/>
              <w:rPr>
                <w:rFonts w:ascii="Courier New" w:hAnsi="Courier New" w:cs="Courier New"/>
                <w:b/>
                <w:noProof/>
                <w:snapToGrid w:val="0"/>
                <w:sz w:val="34"/>
                <w:szCs w:val="34"/>
              </w:rPr>
            </w:pPr>
            <w:r w:rsidRPr="00647D5F">
              <w:rPr>
                <w:rFonts w:ascii="Courier New" w:hAnsi="Courier New" w:cs="Courier New"/>
                <w:b/>
                <w:noProof/>
                <w:snapToGrid w:val="0"/>
                <w:sz w:val="34"/>
                <w:szCs w:val="34"/>
              </w:rPr>
              <w:t>NUEVO CEIP EN EL CAÑAVERAL. MADRID</w:t>
            </w:r>
          </w:p>
        </w:tc>
      </w:tr>
      <w:tr w:rsidR="002F11D8" w:rsidRPr="0012337A" w14:paraId="69DF8C08" w14:textId="77777777" w:rsidTr="00647D5F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68E9" w14:textId="77777777" w:rsidR="002F11D8" w:rsidRPr="0012337A" w:rsidRDefault="002F11D8" w:rsidP="008968EB">
            <w:pPr>
              <w:widowControl w:val="0"/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Cs w:val="4"/>
                <w:lang w:eastAsia="en-US"/>
              </w:rPr>
            </w:pPr>
            <w:r w:rsidRPr="0012337A"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20"/>
                <w:lang w:eastAsia="en-US"/>
              </w:rPr>
              <w:t xml:space="preserve">C/ </w:t>
            </w:r>
            <w:r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20"/>
                <w:lang w:eastAsia="en-US"/>
              </w:rPr>
              <w:t>José Escobar y Saliente nº 50</w:t>
            </w:r>
            <w:r w:rsidRPr="0012337A"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20"/>
                <w:lang w:eastAsia="en-US"/>
              </w:rPr>
              <w:t>, E</w:t>
            </w:r>
            <w:r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20"/>
                <w:lang w:eastAsia="en-US"/>
              </w:rPr>
              <w:t>l Cañaveral</w:t>
            </w:r>
            <w:r w:rsidRPr="0012337A"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20"/>
                <w:lang w:eastAsia="en-US"/>
              </w:rPr>
              <w:t>, 2805</w:t>
            </w:r>
            <w:r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20"/>
                <w:lang w:eastAsia="en-US"/>
              </w:rPr>
              <w:t>2</w:t>
            </w:r>
            <w:r w:rsidRPr="0012337A">
              <w:rPr>
                <w:rFonts w:ascii="Courier New" w:eastAsia="Calibri" w:hAnsi="Courier New" w:cs="Courier New"/>
                <w:b/>
                <w:noProof/>
                <w:snapToGrid w:val="0"/>
                <w:spacing w:val="-20"/>
                <w:sz w:val="20"/>
                <w:lang w:eastAsia="en-US"/>
              </w:rPr>
              <w:t xml:space="preserve"> MADRID</w:t>
            </w:r>
          </w:p>
        </w:tc>
      </w:tr>
      <w:tr w:rsidR="002F11D8" w:rsidRPr="0012337A" w14:paraId="13B5F8CF" w14:textId="77777777" w:rsidTr="00647D5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037F" w14:textId="77777777" w:rsidR="002F11D8" w:rsidRPr="0012337A" w:rsidRDefault="002F11D8" w:rsidP="008968EB">
            <w:pPr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Cs w:val="4"/>
                <w:lang w:eastAsia="en-US"/>
              </w:rPr>
            </w:pPr>
            <w:r w:rsidRPr="0012337A">
              <w:rPr>
                <w:rFonts w:ascii="Courier New" w:eastAsia="Calibri" w:hAnsi="Courier New" w:cs="Courier New"/>
                <w:b/>
                <w:color w:val="C00000"/>
                <w:spacing w:val="-20"/>
                <w:sz w:val="20"/>
                <w:szCs w:val="14"/>
                <w:lang w:eastAsia="en-US"/>
              </w:rPr>
              <w:t>Promotor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9EB8" w14:textId="77777777" w:rsidR="00647D5F" w:rsidRPr="00647D5F" w:rsidRDefault="00647D5F" w:rsidP="00647D5F">
            <w:pPr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 w:val="20"/>
                <w:szCs w:val="16"/>
                <w:lang w:eastAsia="en-US"/>
              </w:rPr>
            </w:pPr>
            <w:r w:rsidRPr="00647D5F">
              <w:rPr>
                <w:rFonts w:ascii="Courier New" w:eastAsia="Calibri" w:hAnsi="Courier New" w:cs="Courier New"/>
                <w:b/>
                <w:spacing w:val="-20"/>
                <w:sz w:val="20"/>
                <w:szCs w:val="16"/>
                <w:lang w:eastAsia="en-US"/>
              </w:rPr>
              <w:t xml:space="preserve">Dirección General de Infraestructuras y Servicios. Vicepresidencia, Consejería de Educación y Universidades. </w:t>
            </w:r>
          </w:p>
          <w:p w14:paraId="27EEEAE4" w14:textId="5ED7CB7D" w:rsidR="002F11D8" w:rsidRPr="0012337A" w:rsidRDefault="00647D5F" w:rsidP="00647D5F">
            <w:pPr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Cs w:val="4"/>
                <w:lang w:eastAsia="en-US"/>
              </w:rPr>
            </w:pPr>
            <w:r w:rsidRPr="00647D5F">
              <w:rPr>
                <w:rFonts w:ascii="Courier New" w:eastAsia="Calibri" w:hAnsi="Courier New" w:cs="Courier New"/>
                <w:b/>
                <w:spacing w:val="-20"/>
                <w:sz w:val="20"/>
                <w:szCs w:val="16"/>
                <w:lang w:eastAsia="en-US"/>
              </w:rPr>
              <w:t>Comunidad de Madrid</w:t>
            </w:r>
          </w:p>
        </w:tc>
      </w:tr>
      <w:tr w:rsidR="002F11D8" w:rsidRPr="0012337A" w14:paraId="0EBBFF6E" w14:textId="77777777" w:rsidTr="00647D5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D7B8" w14:textId="77777777" w:rsidR="002F11D8" w:rsidRPr="0012337A" w:rsidRDefault="002F11D8" w:rsidP="008968EB">
            <w:pPr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color w:val="C00000"/>
                <w:spacing w:val="-20"/>
                <w:szCs w:val="14"/>
                <w:lang w:eastAsia="en-US"/>
              </w:rPr>
            </w:pPr>
            <w:r w:rsidRPr="0012337A">
              <w:rPr>
                <w:rFonts w:ascii="Courier New" w:eastAsia="Calibri" w:hAnsi="Courier New" w:cs="Courier New"/>
                <w:b/>
                <w:color w:val="C00000"/>
                <w:spacing w:val="-20"/>
                <w:sz w:val="20"/>
                <w:szCs w:val="14"/>
                <w:lang w:eastAsia="en-US"/>
              </w:rPr>
              <w:t>Asistencia Técnica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825D" w14:textId="77777777" w:rsidR="002F11D8" w:rsidRPr="0012337A" w:rsidRDefault="002F11D8" w:rsidP="008968EB">
            <w:pPr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Cs w:val="16"/>
                <w:lang w:eastAsia="en-US"/>
              </w:rPr>
            </w:pPr>
          </w:p>
        </w:tc>
      </w:tr>
      <w:tr w:rsidR="002F11D8" w:rsidRPr="0012337A" w14:paraId="46DCC25F" w14:textId="77777777" w:rsidTr="00647D5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EA0A" w14:textId="77777777" w:rsidR="002F11D8" w:rsidRPr="0012337A" w:rsidRDefault="002F11D8" w:rsidP="008968EB">
            <w:pPr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Cs w:val="4"/>
                <w:lang w:eastAsia="en-US"/>
              </w:rPr>
            </w:pPr>
            <w:r w:rsidRPr="0012337A">
              <w:rPr>
                <w:rFonts w:ascii="Courier New" w:eastAsia="Calibri" w:hAnsi="Courier New" w:cs="Courier New"/>
                <w:b/>
                <w:color w:val="C00000"/>
                <w:spacing w:val="-20"/>
                <w:sz w:val="20"/>
                <w:szCs w:val="14"/>
                <w:lang w:eastAsia="en-US"/>
              </w:rPr>
              <w:t>Arquitecto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FC05" w14:textId="77777777" w:rsidR="00647D5F" w:rsidRPr="00647D5F" w:rsidRDefault="00647D5F" w:rsidP="00647D5F">
            <w:pPr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 w:val="20"/>
                <w:szCs w:val="16"/>
                <w:lang w:eastAsia="en-US"/>
              </w:rPr>
            </w:pPr>
            <w:r w:rsidRPr="00647D5F">
              <w:rPr>
                <w:rFonts w:ascii="Courier New" w:eastAsia="Calibri" w:hAnsi="Courier New" w:cs="Courier New"/>
                <w:b/>
                <w:spacing w:val="-20"/>
                <w:sz w:val="20"/>
                <w:szCs w:val="16"/>
                <w:lang w:eastAsia="en-US"/>
              </w:rPr>
              <w:t>Sandra García Esteban</w:t>
            </w:r>
          </w:p>
          <w:p w14:paraId="252509A2" w14:textId="77777777" w:rsidR="00647D5F" w:rsidRPr="00647D5F" w:rsidRDefault="00647D5F" w:rsidP="00647D5F">
            <w:pPr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 w:val="20"/>
                <w:szCs w:val="16"/>
                <w:lang w:eastAsia="en-US"/>
              </w:rPr>
            </w:pPr>
            <w:r w:rsidRPr="00647D5F">
              <w:rPr>
                <w:rFonts w:ascii="Courier New" w:eastAsia="Calibri" w:hAnsi="Courier New" w:cs="Courier New"/>
                <w:b/>
                <w:spacing w:val="-20"/>
                <w:sz w:val="20"/>
                <w:szCs w:val="16"/>
                <w:lang w:eastAsia="en-US"/>
              </w:rPr>
              <w:t>Juan Pradillo Fernández</w:t>
            </w:r>
          </w:p>
          <w:p w14:paraId="6B195B9F" w14:textId="18EF6013" w:rsidR="002F11D8" w:rsidRPr="0012337A" w:rsidRDefault="00647D5F" w:rsidP="00647D5F">
            <w:pPr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Cs w:val="16"/>
                <w:lang w:eastAsia="en-US"/>
              </w:rPr>
            </w:pPr>
            <w:r w:rsidRPr="00647D5F">
              <w:rPr>
                <w:rFonts w:ascii="Courier New" w:eastAsia="Calibri" w:hAnsi="Courier New" w:cs="Courier New"/>
                <w:b/>
                <w:spacing w:val="-20"/>
                <w:sz w:val="20"/>
                <w:szCs w:val="16"/>
                <w:lang w:eastAsia="en-US"/>
              </w:rPr>
              <w:t>Paul Retana Serra</w:t>
            </w:r>
          </w:p>
        </w:tc>
      </w:tr>
      <w:tr w:rsidR="002F11D8" w:rsidRPr="0012337A" w14:paraId="54762D5E" w14:textId="77777777" w:rsidTr="00647D5F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87A9" w14:textId="5E2AB8F2" w:rsidR="002F11D8" w:rsidRPr="0012337A" w:rsidRDefault="004D3D94" w:rsidP="008968EB">
            <w:pPr>
              <w:spacing w:before="120" w:after="120" w:line="240" w:lineRule="auto"/>
              <w:jc w:val="center"/>
              <w:rPr>
                <w:rFonts w:ascii="Courier New" w:eastAsia="Calibri" w:hAnsi="Courier New" w:cs="Courier New"/>
                <w:b/>
                <w:spacing w:val="-20"/>
                <w:szCs w:val="4"/>
                <w:lang w:eastAsia="en-US"/>
              </w:rPr>
            </w:pPr>
            <w:r>
              <w:rPr>
                <w:rFonts w:ascii="Courier New" w:eastAsia="Calibri" w:hAnsi="Courier New" w:cs="Courier New"/>
                <w:b/>
                <w:spacing w:val="-20"/>
                <w:sz w:val="20"/>
                <w:szCs w:val="4"/>
                <w:lang w:eastAsia="en-US"/>
              </w:rPr>
              <w:t>FEBRERO</w:t>
            </w:r>
            <w:r w:rsidR="002F11D8" w:rsidRPr="0012337A">
              <w:rPr>
                <w:rFonts w:ascii="Courier New" w:eastAsia="Calibri" w:hAnsi="Courier New" w:cs="Courier New"/>
                <w:b/>
                <w:spacing w:val="-20"/>
                <w:sz w:val="20"/>
                <w:szCs w:val="4"/>
                <w:lang w:eastAsia="en-US"/>
              </w:rPr>
              <w:t xml:space="preserve"> 20</w:t>
            </w:r>
            <w:r w:rsidR="005E0869">
              <w:rPr>
                <w:rFonts w:ascii="Courier New" w:eastAsia="Calibri" w:hAnsi="Courier New" w:cs="Courier New"/>
                <w:b/>
                <w:spacing w:val="-20"/>
                <w:sz w:val="20"/>
                <w:szCs w:val="4"/>
                <w:lang w:eastAsia="en-US"/>
              </w:rPr>
              <w:t>2</w:t>
            </w:r>
            <w:r>
              <w:rPr>
                <w:rFonts w:ascii="Courier New" w:eastAsia="Calibri" w:hAnsi="Courier New" w:cs="Courier New"/>
                <w:b/>
                <w:spacing w:val="-20"/>
                <w:sz w:val="20"/>
                <w:szCs w:val="4"/>
                <w:lang w:eastAsia="en-US"/>
              </w:rPr>
              <w:t>3</w:t>
            </w:r>
          </w:p>
        </w:tc>
      </w:tr>
    </w:tbl>
    <w:p w14:paraId="54B75A38" w14:textId="77777777" w:rsidR="00220B4D" w:rsidRDefault="00220B4D"/>
    <w:p w14:paraId="190D05D7" w14:textId="77777777" w:rsidR="002F11D8" w:rsidRDefault="002F11D8"/>
    <w:p w14:paraId="23A5C75F" w14:textId="77777777" w:rsidR="002F11D8" w:rsidRDefault="002F11D8">
      <w:pPr>
        <w:sectPr w:rsidR="002F11D8" w:rsidSect="0051376F">
          <w:pgSz w:w="11906" w:h="16838"/>
          <w:pgMar w:top="1418" w:right="1134" w:bottom="1418" w:left="1418" w:header="708" w:footer="708" w:gutter="0"/>
          <w:cols w:space="708"/>
          <w:docGrid w:linePitch="360"/>
        </w:sectPr>
      </w:pPr>
    </w:p>
    <w:p w14:paraId="29DE5F2E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52F62F1E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497A6FB5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791C5C79" w14:textId="77777777" w:rsidR="002F11D8" w:rsidRPr="0012337A" w:rsidRDefault="009E5823" w:rsidP="009E5823">
      <w:pPr>
        <w:pStyle w:val="Sinespaciado"/>
        <w:numPr>
          <w:ilvl w:val="0"/>
          <w:numId w:val="2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CUADRO DE PRECIOS UNITARIOS</w:t>
      </w:r>
    </w:p>
    <w:p w14:paraId="50149979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41509930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4C11A54C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5BFF2CCC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6766864B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633AD292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62AD1762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2566FD78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7B16A986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2F727E14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565B9D9B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13BA2312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66E02242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3F8F2B13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72743D5C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7062DADF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1B737EF2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38D9CCFA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16995C1A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146F1DA6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05D138BC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467A2617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5714171F" w14:textId="77777777" w:rsidR="002F11D8" w:rsidRPr="0012337A" w:rsidRDefault="002F11D8" w:rsidP="002F11D8">
      <w:pPr>
        <w:pStyle w:val="Sinespaciado"/>
        <w:rPr>
          <w:rFonts w:ascii="Courier New" w:hAnsi="Courier New" w:cs="Courier New"/>
        </w:rPr>
      </w:pPr>
    </w:p>
    <w:p w14:paraId="38C7E724" w14:textId="77777777" w:rsidR="009E5823" w:rsidRPr="0012337A" w:rsidRDefault="002F11D8" w:rsidP="009E5823">
      <w:pPr>
        <w:pStyle w:val="Sinespaciado"/>
        <w:rPr>
          <w:rFonts w:ascii="Courier New" w:hAnsi="Courier New" w:cs="Courier New"/>
        </w:rPr>
      </w:pPr>
      <w:r w:rsidRPr="0012337A">
        <w:rPr>
          <w:rFonts w:ascii="Courier New" w:hAnsi="Courier New" w:cs="Courier New"/>
          <w:spacing w:val="-20"/>
        </w:rPr>
        <w:br w:type="page"/>
      </w:r>
    </w:p>
    <w:p w14:paraId="67FB129D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2605F644" w14:textId="77777777" w:rsidR="009E5823" w:rsidRDefault="009E5823" w:rsidP="009E5823">
      <w:pPr>
        <w:pStyle w:val="Sinespaciado"/>
        <w:rPr>
          <w:rFonts w:ascii="Courier New" w:hAnsi="Courier New" w:cs="Courier New"/>
        </w:rPr>
      </w:pPr>
    </w:p>
    <w:p w14:paraId="4DC55164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25D03622" w14:textId="77777777" w:rsidR="009E5823" w:rsidRPr="0012337A" w:rsidRDefault="009E5823" w:rsidP="009E5823">
      <w:pPr>
        <w:pStyle w:val="Sinespaciado"/>
        <w:numPr>
          <w:ilvl w:val="0"/>
          <w:numId w:val="2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CUADRO DE PRECIOS AUXILIARES</w:t>
      </w:r>
    </w:p>
    <w:p w14:paraId="3FB970CC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48290FA9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6A4AA028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4BEF0F99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2D363E18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14F8EC92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2C986C51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6E8019A4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4364ADF3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8722969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1EAB445D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2B6A6580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2BC49E71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30FF1EB5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4649CE6F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18815982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35539A42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63519B22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4CB95A4B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DC9BB25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3F1D7AB8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68F9BD7B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4FE71351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6EDCD906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  <w:r w:rsidRPr="0012337A">
        <w:rPr>
          <w:rFonts w:ascii="Courier New" w:hAnsi="Courier New" w:cs="Courier New"/>
          <w:spacing w:val="-20"/>
        </w:rPr>
        <w:br w:type="page"/>
      </w:r>
    </w:p>
    <w:p w14:paraId="297EA9C7" w14:textId="77777777" w:rsidR="009E5823" w:rsidRDefault="009E5823" w:rsidP="009E5823">
      <w:pPr>
        <w:pStyle w:val="Sinespaciado"/>
        <w:rPr>
          <w:rFonts w:ascii="Courier New" w:hAnsi="Courier New" w:cs="Courier New"/>
        </w:rPr>
      </w:pPr>
    </w:p>
    <w:p w14:paraId="7B43EEA9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827D283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2AC3D504" w14:textId="77777777" w:rsidR="009E5823" w:rsidRPr="0012337A" w:rsidRDefault="009E5823" w:rsidP="009E5823">
      <w:pPr>
        <w:pStyle w:val="Sinespaciado"/>
        <w:numPr>
          <w:ilvl w:val="0"/>
          <w:numId w:val="2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CUADRO DE PRECIOS DESCOMPUESTOS</w:t>
      </w:r>
    </w:p>
    <w:p w14:paraId="35CFC3CF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E97AF5E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1C2F9AD1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69530C87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3214979F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5B097CE9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1609E1CB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1427F8D9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5C8256FA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F4F8CDD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9DBBE2B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E1B6730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C52881B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53C74C4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B58278A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FF1DD01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CB86393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48D0F41D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1331E42A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C0ADABF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4776DA21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359B10DC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18E29ED7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48F46C8E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  <w:r w:rsidRPr="0012337A">
        <w:rPr>
          <w:rFonts w:ascii="Courier New" w:hAnsi="Courier New" w:cs="Courier New"/>
          <w:spacing w:val="-20"/>
        </w:rPr>
        <w:br w:type="page"/>
      </w:r>
    </w:p>
    <w:p w14:paraId="63F5643E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58138480" w14:textId="77777777" w:rsidR="009E5823" w:rsidRDefault="009E5823" w:rsidP="009E5823">
      <w:pPr>
        <w:pStyle w:val="Sinespaciado"/>
        <w:rPr>
          <w:rFonts w:ascii="Courier New" w:hAnsi="Courier New" w:cs="Courier New"/>
        </w:rPr>
      </w:pPr>
    </w:p>
    <w:p w14:paraId="7FCF0481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43ECB92E" w14:textId="77777777" w:rsidR="009E5823" w:rsidRPr="0012337A" w:rsidRDefault="009E5823" w:rsidP="009E5823">
      <w:pPr>
        <w:pStyle w:val="Sinespaciado"/>
        <w:numPr>
          <w:ilvl w:val="0"/>
          <w:numId w:val="2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MEDICIONES Y PREUPUESTO</w:t>
      </w:r>
    </w:p>
    <w:p w14:paraId="6B88FE56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1922747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5EF96FFC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224A024C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C46E432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16AD09B0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7596F45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D0E64BD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C3B62C0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D485385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2AB8BADB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BE53D7A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4742398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268679DA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FFD6EF3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8961016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FF3CB1E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46C447C4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3020C6E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30A3DD2F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19692C6B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72D9BE43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266515CA" w14:textId="77777777" w:rsidR="009E5823" w:rsidRPr="0012337A" w:rsidRDefault="009E5823" w:rsidP="009E5823">
      <w:pPr>
        <w:pStyle w:val="Sinespaciado"/>
        <w:rPr>
          <w:rFonts w:ascii="Courier New" w:hAnsi="Courier New" w:cs="Courier New"/>
        </w:rPr>
      </w:pPr>
    </w:p>
    <w:p w14:paraId="0F01AD32" w14:textId="77777777" w:rsidR="0090658B" w:rsidRPr="003519E0" w:rsidRDefault="0090658B" w:rsidP="009E582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pacing w:val="-20"/>
        </w:rPr>
      </w:pPr>
    </w:p>
    <w:sectPr w:rsidR="0090658B" w:rsidRPr="003519E0" w:rsidSect="0052439E">
      <w:headerReference w:type="default" r:id="rId8"/>
      <w:footerReference w:type="default" r:id="rId9"/>
      <w:pgSz w:w="11906" w:h="16838"/>
      <w:pgMar w:top="1418" w:right="1134" w:bottom="1418" w:left="1418" w:header="737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8F69D" w14:textId="77777777" w:rsidR="00402BC2" w:rsidRDefault="00402BC2" w:rsidP="002F11D8">
      <w:pPr>
        <w:spacing w:after="0" w:line="240" w:lineRule="auto"/>
      </w:pPr>
      <w:r>
        <w:separator/>
      </w:r>
    </w:p>
  </w:endnote>
  <w:endnote w:type="continuationSeparator" w:id="0">
    <w:p w14:paraId="163927C2" w14:textId="77777777" w:rsidR="00402BC2" w:rsidRDefault="00402BC2" w:rsidP="002F1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09" w:type="dxa"/>
      <w:tblLook w:val="04A0" w:firstRow="1" w:lastRow="0" w:firstColumn="1" w:lastColumn="0" w:noHBand="0" w:noVBand="1"/>
    </w:tblPr>
    <w:tblGrid>
      <w:gridCol w:w="7230"/>
      <w:gridCol w:w="1381"/>
      <w:gridCol w:w="598"/>
    </w:tblGrid>
    <w:tr w:rsidR="00402BC2" w:rsidRPr="00A83D59" w14:paraId="75AA2E9E" w14:textId="77777777" w:rsidTr="00A83D59">
      <w:tc>
        <w:tcPr>
          <w:tcW w:w="7230" w:type="dxa"/>
          <w:tcBorders>
            <w:top w:val="single" w:sz="4" w:space="0" w:color="auto"/>
          </w:tcBorders>
        </w:tcPr>
        <w:p w14:paraId="5F706EA5" w14:textId="5C97D292" w:rsidR="00402BC2" w:rsidRPr="00A83D59" w:rsidRDefault="00647D5F" w:rsidP="00402BC2">
          <w:pPr>
            <w:pStyle w:val="PROYECTO"/>
            <w:rPr>
              <w:rFonts w:ascii="Courier New" w:hAnsi="Courier New" w:cs="Courier New"/>
              <w:sz w:val="16"/>
              <w:szCs w:val="16"/>
            </w:rPr>
          </w:pPr>
          <w:r>
            <w:rPr>
              <w:rFonts w:ascii="Courier New" w:hAnsi="Courier New" w:cs="Courier New"/>
              <w:sz w:val="16"/>
              <w:szCs w:val="16"/>
            </w:rPr>
            <w:t>MEDICIONES Y PRESUPUESTO</w:t>
          </w:r>
        </w:p>
      </w:tc>
      <w:tc>
        <w:tcPr>
          <w:tcW w:w="1381" w:type="dxa"/>
          <w:tcBorders>
            <w:right w:val="single" w:sz="4" w:space="0" w:color="auto"/>
          </w:tcBorders>
        </w:tcPr>
        <w:p w14:paraId="775188A7" w14:textId="2F923FE6" w:rsidR="00402BC2" w:rsidRPr="00A83D59" w:rsidRDefault="004D3D94" w:rsidP="00402BC2">
          <w:pPr>
            <w:pStyle w:val="PROYECTO"/>
            <w:jc w:val="right"/>
            <w:rPr>
              <w:rFonts w:ascii="Courier New" w:hAnsi="Courier New" w:cs="Courier New"/>
              <w:sz w:val="16"/>
              <w:szCs w:val="16"/>
            </w:rPr>
          </w:pPr>
          <w:r>
            <w:rPr>
              <w:rFonts w:ascii="Courier New" w:hAnsi="Courier New" w:cs="Courier New"/>
              <w:sz w:val="16"/>
              <w:szCs w:val="16"/>
            </w:rPr>
            <w:t>Febrero 2023</w:t>
          </w:r>
        </w:p>
      </w:tc>
      <w:tc>
        <w:tcPr>
          <w:tcW w:w="598" w:type="dxa"/>
          <w:tcBorders>
            <w:left w:val="single" w:sz="4" w:space="0" w:color="auto"/>
          </w:tcBorders>
        </w:tcPr>
        <w:p w14:paraId="0DF47145" w14:textId="77777777" w:rsidR="00402BC2" w:rsidRPr="00A83D59" w:rsidRDefault="00402BC2" w:rsidP="00402BC2">
          <w:pPr>
            <w:pStyle w:val="PROYECTO"/>
            <w:rPr>
              <w:rFonts w:ascii="Courier New" w:hAnsi="Courier New" w:cs="Courier New"/>
              <w:sz w:val="16"/>
              <w:szCs w:val="16"/>
            </w:rPr>
          </w:pPr>
        </w:p>
      </w:tc>
    </w:tr>
  </w:tbl>
  <w:p w14:paraId="1CCB5957" w14:textId="77777777" w:rsidR="00402BC2" w:rsidRPr="00C267D1" w:rsidRDefault="00402BC2" w:rsidP="00402BC2">
    <w:pPr>
      <w:pStyle w:val="Piedepgin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5F136" w14:textId="77777777" w:rsidR="00402BC2" w:rsidRDefault="00402BC2" w:rsidP="002F11D8">
      <w:pPr>
        <w:spacing w:after="0" w:line="240" w:lineRule="auto"/>
      </w:pPr>
      <w:r>
        <w:separator/>
      </w:r>
    </w:p>
  </w:footnote>
  <w:footnote w:type="continuationSeparator" w:id="0">
    <w:p w14:paraId="556C638A" w14:textId="77777777" w:rsidR="00402BC2" w:rsidRDefault="00402BC2" w:rsidP="002F1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8391"/>
      <w:gridCol w:w="936"/>
    </w:tblGrid>
    <w:tr w:rsidR="00402BC2" w:rsidRPr="00402BC2" w14:paraId="0AFCC773" w14:textId="77777777" w:rsidTr="00402BC2">
      <w:tc>
        <w:tcPr>
          <w:tcW w:w="8391" w:type="dxa"/>
          <w:tcBorders>
            <w:bottom w:val="single" w:sz="4" w:space="0" w:color="auto"/>
          </w:tcBorders>
          <w:vAlign w:val="bottom"/>
        </w:tcPr>
        <w:p w14:paraId="5B82C21E" w14:textId="77777777" w:rsidR="00363D52" w:rsidRPr="00363D52" w:rsidRDefault="00363D52" w:rsidP="00363D52">
          <w:pPr>
            <w:spacing w:after="0" w:line="240" w:lineRule="auto"/>
            <w:ind w:left="34"/>
            <w:rPr>
              <w:rFonts w:ascii="Consolas" w:hAnsi="Consolas" w:cs="Courier New"/>
              <w:b/>
              <w:sz w:val="18"/>
              <w:szCs w:val="18"/>
              <w:lang w:val="es-ES_tradnl"/>
            </w:rPr>
          </w:pPr>
          <w:r w:rsidRPr="00363D52">
            <w:rPr>
              <w:rFonts w:ascii="Consolas" w:hAnsi="Consolas" w:cs="Courier New"/>
              <w:b/>
              <w:sz w:val="18"/>
              <w:szCs w:val="18"/>
              <w:lang w:val="es-ES_tradnl"/>
            </w:rPr>
            <w:t xml:space="preserve">Vicepresidencia, Consejería de Educación y Universidades. </w:t>
          </w:r>
        </w:p>
        <w:p w14:paraId="69C81800" w14:textId="425DCF97" w:rsidR="00402BC2" w:rsidRPr="00647D5F" w:rsidRDefault="00363D52" w:rsidP="00363D52">
          <w:pPr>
            <w:spacing w:after="0" w:line="240" w:lineRule="auto"/>
            <w:ind w:left="34"/>
            <w:rPr>
              <w:rFonts w:ascii="Consolas" w:hAnsi="Consolas" w:cs="Courier New"/>
              <w:b/>
              <w:sz w:val="18"/>
              <w:szCs w:val="18"/>
              <w:lang w:val="es-ES_tradnl"/>
            </w:rPr>
          </w:pPr>
          <w:r w:rsidRPr="00363D52">
            <w:rPr>
              <w:rFonts w:ascii="Consolas" w:hAnsi="Consolas" w:cs="Courier New"/>
              <w:b/>
              <w:sz w:val="18"/>
              <w:szCs w:val="18"/>
              <w:lang w:val="es-ES_tradnl"/>
            </w:rPr>
            <w:t>Dirección General de Infraestructuras y Servicios.</w:t>
          </w:r>
        </w:p>
      </w:tc>
      <w:tc>
        <w:tcPr>
          <w:tcW w:w="936" w:type="dxa"/>
          <w:vMerge w:val="restart"/>
          <w:vAlign w:val="center"/>
        </w:tcPr>
        <w:p w14:paraId="3C4DAD43" w14:textId="77777777" w:rsidR="00402BC2" w:rsidRPr="00402BC2" w:rsidRDefault="00402BC2" w:rsidP="00402BC2">
          <w:pPr>
            <w:spacing w:after="0" w:line="240" w:lineRule="auto"/>
            <w:jc w:val="center"/>
            <w:rPr>
              <w:rFonts w:ascii="Courier New" w:hAnsi="Courier New" w:cs="Courier New"/>
              <w:b/>
              <w:sz w:val="20"/>
              <w:szCs w:val="20"/>
              <w:lang w:val="es-ES_tradnl"/>
            </w:rPr>
          </w:pPr>
          <w:r w:rsidRPr="00402BC2">
            <w:rPr>
              <w:rFonts w:ascii="Courier New" w:hAnsi="Courier New" w:cs="Courier New"/>
              <w:b/>
              <w:noProof/>
              <w:sz w:val="20"/>
              <w:szCs w:val="20"/>
            </w:rPr>
            <w:drawing>
              <wp:inline distT="0" distB="0" distL="0" distR="0" wp14:anchorId="349A659C" wp14:editId="2238F448">
                <wp:extent cx="447675" cy="447675"/>
                <wp:effectExtent l="0" t="0" r="9525" b="9525"/>
                <wp:docPr id="43" name="Imagen 43" descr="MADRI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39 Imagen" descr="MADRI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02BC2" w:rsidRPr="00402BC2" w14:paraId="59A9C947" w14:textId="77777777" w:rsidTr="00402BC2">
      <w:tc>
        <w:tcPr>
          <w:tcW w:w="8391" w:type="dxa"/>
          <w:tcBorders>
            <w:top w:val="single" w:sz="4" w:space="0" w:color="auto"/>
          </w:tcBorders>
        </w:tcPr>
        <w:p w14:paraId="1E7C2DAB" w14:textId="350B31AC" w:rsidR="00402BC2" w:rsidRPr="00647D5F" w:rsidRDefault="00647D5F" w:rsidP="0052439E">
          <w:pPr>
            <w:spacing w:after="0" w:line="240" w:lineRule="auto"/>
            <w:ind w:left="34"/>
            <w:rPr>
              <w:rFonts w:ascii="Consolas" w:hAnsi="Consolas" w:cs="Courier New"/>
              <w:b/>
              <w:color w:val="7F7F7F" w:themeColor="text1" w:themeTint="80"/>
              <w:sz w:val="18"/>
              <w:szCs w:val="18"/>
              <w:lang w:val="es-ES_tradnl"/>
            </w:rPr>
          </w:pPr>
          <w:r w:rsidRPr="00647D5F">
            <w:rPr>
              <w:rFonts w:ascii="Consolas" w:hAnsi="Consolas" w:cs="Courier New"/>
              <w:b/>
              <w:color w:val="7F7F7F" w:themeColor="text1" w:themeTint="80"/>
              <w:sz w:val="18"/>
              <w:szCs w:val="18"/>
              <w:lang w:val="es-ES_tradnl"/>
            </w:rPr>
            <w:t>PROYECTO BÁSICO Y DE EJECUCIÓN. 12 AULAS DE INFANTIL, SALA DE USOS MULTIPLES, COMEDOR Y ZONAS ADMINISTRATIVAS EN EL NUEVO CEIP EN EL CAÑAVERAL. MADRID</w:t>
          </w:r>
        </w:p>
      </w:tc>
      <w:tc>
        <w:tcPr>
          <w:tcW w:w="936" w:type="dxa"/>
          <w:vMerge/>
        </w:tcPr>
        <w:p w14:paraId="1CF0B704" w14:textId="77777777" w:rsidR="00402BC2" w:rsidRPr="00402BC2" w:rsidRDefault="00402BC2" w:rsidP="00402BC2">
          <w:pPr>
            <w:spacing w:after="0" w:line="240" w:lineRule="auto"/>
            <w:rPr>
              <w:rFonts w:ascii="Courier New" w:hAnsi="Courier New" w:cs="Courier New"/>
              <w:b/>
              <w:color w:val="7F7F7F" w:themeColor="text1" w:themeTint="80"/>
              <w:sz w:val="20"/>
              <w:szCs w:val="20"/>
              <w:lang w:val="es-ES_tradnl"/>
            </w:rPr>
          </w:pPr>
        </w:p>
      </w:tc>
    </w:tr>
  </w:tbl>
  <w:p w14:paraId="619B84CE" w14:textId="1AE9E239" w:rsidR="00402BC2" w:rsidRPr="00402BC2" w:rsidRDefault="00402BC2" w:rsidP="0052439E">
    <w:pPr>
      <w:spacing w:after="0" w:line="240" w:lineRule="auto"/>
      <w:ind w:left="142"/>
      <w:rPr>
        <w:rFonts w:ascii="Courier New" w:hAnsi="Courier New" w:cs="Courier New"/>
        <w:b/>
        <w:color w:val="7F7F7F" w:themeColor="text1" w:themeTint="80"/>
        <w:lang w:val="es-ES_tradnl"/>
      </w:rPr>
    </w:pPr>
  </w:p>
  <w:p w14:paraId="2642AEC6" w14:textId="77777777" w:rsidR="00402BC2" w:rsidRPr="00402BC2" w:rsidRDefault="00402BC2" w:rsidP="00402BC2">
    <w:pPr>
      <w:pStyle w:val="Encabezado"/>
      <w:rPr>
        <w:rFonts w:ascii="Courier New" w:hAnsi="Courier New" w:cs="Courier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bullet"/>
      <w:pStyle w:val="TextoBolos"/>
      <w:lvlText w:val="l%1"/>
      <w:lvlJc w:val="left"/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lvlText w:val="·%1"/>
      <w:lvlJc w:val="left"/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·%1"/>
      <w:lvlJc w:val="left"/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·%1"/>
      <w:lvlJc w:val="left"/>
      <w:rPr>
        <w:rFonts w:ascii="Symbol" w:hAnsi="Symbol"/>
      </w:rPr>
    </w:lvl>
  </w:abstractNum>
  <w:abstractNum w:abstractNumId="4" w15:restartNumberingAfterBreak="0">
    <w:nsid w:val="06576F2E"/>
    <w:multiLevelType w:val="hybridMultilevel"/>
    <w:tmpl w:val="F08A84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A41C1"/>
    <w:multiLevelType w:val="hybridMultilevel"/>
    <w:tmpl w:val="766A62E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401A3E"/>
    <w:multiLevelType w:val="hybridMultilevel"/>
    <w:tmpl w:val="EF7AA0A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9B7878"/>
    <w:multiLevelType w:val="multilevel"/>
    <w:tmpl w:val="A77CBB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F895454"/>
    <w:multiLevelType w:val="multilevel"/>
    <w:tmpl w:val="A5785E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451809"/>
    <w:multiLevelType w:val="hybridMultilevel"/>
    <w:tmpl w:val="93B27F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614D81"/>
    <w:multiLevelType w:val="hybridMultilevel"/>
    <w:tmpl w:val="45C0475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17EC3"/>
    <w:multiLevelType w:val="hybridMultilevel"/>
    <w:tmpl w:val="B08091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87700F"/>
    <w:multiLevelType w:val="multilevel"/>
    <w:tmpl w:val="59CA1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0E60B85"/>
    <w:multiLevelType w:val="hybridMultilevel"/>
    <w:tmpl w:val="35263F4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F13674"/>
    <w:multiLevelType w:val="hybridMultilevel"/>
    <w:tmpl w:val="786431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260EC"/>
    <w:multiLevelType w:val="hybridMultilevel"/>
    <w:tmpl w:val="2AAEC67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0542B0"/>
    <w:multiLevelType w:val="multilevel"/>
    <w:tmpl w:val="4ED6C254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8D44CCE"/>
    <w:multiLevelType w:val="hybridMultilevel"/>
    <w:tmpl w:val="33B4ED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86332"/>
    <w:multiLevelType w:val="multilevel"/>
    <w:tmpl w:val="8476113C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950629C"/>
    <w:multiLevelType w:val="hybridMultilevel"/>
    <w:tmpl w:val="674EAC8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1D744A"/>
    <w:multiLevelType w:val="hybridMultilevel"/>
    <w:tmpl w:val="2E1A222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7"/>
  </w:num>
  <w:num w:numId="7">
    <w:abstractNumId w:val="8"/>
  </w:num>
  <w:num w:numId="8">
    <w:abstractNumId w:val="12"/>
  </w:num>
  <w:num w:numId="9">
    <w:abstractNumId w:val="7"/>
  </w:num>
  <w:num w:numId="10">
    <w:abstractNumId w:val="16"/>
  </w:num>
  <w:num w:numId="11">
    <w:abstractNumId w:val="18"/>
  </w:num>
  <w:num w:numId="12">
    <w:abstractNumId w:val="20"/>
  </w:num>
  <w:num w:numId="13">
    <w:abstractNumId w:val="9"/>
  </w:num>
  <w:num w:numId="14">
    <w:abstractNumId w:val="11"/>
  </w:num>
  <w:num w:numId="15">
    <w:abstractNumId w:val="5"/>
  </w:num>
  <w:num w:numId="16">
    <w:abstractNumId w:val="10"/>
  </w:num>
  <w:num w:numId="17">
    <w:abstractNumId w:val="13"/>
  </w:num>
  <w:num w:numId="18">
    <w:abstractNumId w:val="19"/>
  </w:num>
  <w:num w:numId="19">
    <w:abstractNumId w:val="15"/>
  </w:num>
  <w:num w:numId="20">
    <w:abstractNumId w:val="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1D8"/>
    <w:rsid w:val="00137B11"/>
    <w:rsid w:val="00220B4D"/>
    <w:rsid w:val="002F11D8"/>
    <w:rsid w:val="00363D52"/>
    <w:rsid w:val="00402BC2"/>
    <w:rsid w:val="004D3D94"/>
    <w:rsid w:val="0051376F"/>
    <w:rsid w:val="0052439E"/>
    <w:rsid w:val="005C390A"/>
    <w:rsid w:val="005D00B1"/>
    <w:rsid w:val="005E0869"/>
    <w:rsid w:val="005F3B8B"/>
    <w:rsid w:val="00647D5F"/>
    <w:rsid w:val="008457C6"/>
    <w:rsid w:val="008478B2"/>
    <w:rsid w:val="008968EB"/>
    <w:rsid w:val="0090658B"/>
    <w:rsid w:val="00975883"/>
    <w:rsid w:val="009B1BCE"/>
    <w:rsid w:val="009E5823"/>
    <w:rsid w:val="00A83D59"/>
    <w:rsid w:val="00C722C1"/>
    <w:rsid w:val="00ED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5092EF"/>
  <w15:chartTrackingRefBased/>
  <w15:docId w15:val="{AD3F22E3-5D32-49B7-A486-D81560805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1D8"/>
    <w:pPr>
      <w:spacing w:after="200" w:line="276" w:lineRule="auto"/>
    </w:pPr>
    <w:rPr>
      <w:rFonts w:ascii="Calibri" w:eastAsia="Times New Roman" w:hAnsi="Calibri" w:cs="Times New Roman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2F11D8"/>
    <w:pPr>
      <w:keepNext/>
      <w:widowControl w:val="0"/>
      <w:autoSpaceDE w:val="0"/>
      <w:autoSpaceDN w:val="0"/>
      <w:adjustRightInd w:val="0"/>
      <w:spacing w:before="240" w:after="60" w:line="240" w:lineRule="auto"/>
      <w:ind w:firstLine="709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F11D8"/>
    <w:pPr>
      <w:widowControl w:val="0"/>
      <w:autoSpaceDE w:val="0"/>
      <w:autoSpaceDN w:val="0"/>
      <w:adjustRightInd w:val="0"/>
      <w:spacing w:before="240" w:after="60" w:line="240" w:lineRule="auto"/>
      <w:ind w:firstLine="709"/>
      <w:jc w:val="both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F11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11D8"/>
    <w:rPr>
      <w:rFonts w:ascii="Calibri" w:eastAsia="Times New Roman" w:hAnsi="Calibri" w:cs="Times New Roman"/>
      <w:lang w:eastAsia="es-ES"/>
    </w:rPr>
  </w:style>
  <w:style w:type="paragraph" w:styleId="Piedepgina">
    <w:name w:val="footer"/>
    <w:aliases w:val=" Car"/>
    <w:basedOn w:val="Normal"/>
    <w:link w:val="PiedepginaCar"/>
    <w:unhideWhenUsed/>
    <w:rsid w:val="002F11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aliases w:val=" Car Car"/>
    <w:basedOn w:val="Fuentedeprrafopredeter"/>
    <w:link w:val="Piedepgina"/>
    <w:uiPriority w:val="99"/>
    <w:rsid w:val="002F11D8"/>
    <w:rPr>
      <w:rFonts w:ascii="Calibri" w:eastAsia="Times New Roman" w:hAnsi="Calibri" w:cs="Times New Roman"/>
      <w:lang w:eastAsia="es-ES"/>
    </w:rPr>
  </w:style>
  <w:style w:type="paragraph" w:customStyle="1" w:styleId="Indice">
    <w:name w:val="Indice"/>
    <w:rsid w:val="002F11D8"/>
    <w:pPr>
      <w:widowControl w:val="0"/>
      <w:autoSpaceDE w:val="0"/>
      <w:autoSpaceDN w:val="0"/>
      <w:adjustRightInd w:val="0"/>
      <w:spacing w:before="58" w:after="115" w:line="240" w:lineRule="auto"/>
      <w:ind w:left="1296" w:hanging="1296"/>
    </w:pPr>
    <w:rPr>
      <w:rFonts w:ascii="Arial" w:eastAsia="Times New Roman" w:hAnsi="Arial" w:cs="Arial"/>
      <w:b/>
      <w:bCs/>
      <w:color w:val="000000"/>
      <w:sz w:val="20"/>
      <w:szCs w:val="20"/>
      <w:lang w:eastAsia="es-ES"/>
    </w:rPr>
  </w:style>
  <w:style w:type="paragraph" w:customStyle="1" w:styleId="Cabecera">
    <w:name w:val="Cabecera"/>
    <w:uiPriority w:val="99"/>
    <w:rsid w:val="002F11D8"/>
    <w:pPr>
      <w:widowControl w:val="0"/>
      <w:autoSpaceDE w:val="0"/>
      <w:autoSpaceDN w:val="0"/>
      <w:adjustRightInd w:val="0"/>
      <w:spacing w:before="173" w:after="173" w:line="240" w:lineRule="auto"/>
    </w:pPr>
    <w:rPr>
      <w:rFonts w:ascii="Arial" w:eastAsia="Times New Roman" w:hAnsi="Arial" w:cs="Arial"/>
      <w:b/>
      <w:bCs/>
      <w:color w:val="000000"/>
      <w:sz w:val="20"/>
      <w:szCs w:val="20"/>
      <w:u w:val="single"/>
      <w:lang w:eastAsia="es-ES"/>
    </w:rPr>
  </w:style>
  <w:style w:type="paragraph" w:customStyle="1" w:styleId="Texto">
    <w:name w:val="Texto"/>
    <w:uiPriority w:val="99"/>
    <w:rsid w:val="002F1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es-ES"/>
    </w:rPr>
  </w:style>
  <w:style w:type="paragraph" w:customStyle="1" w:styleId="CabeceraNumerado">
    <w:name w:val="CabeceraNumerado"/>
    <w:uiPriority w:val="99"/>
    <w:rsid w:val="002F11D8"/>
    <w:pPr>
      <w:widowControl w:val="0"/>
      <w:autoSpaceDE w:val="0"/>
      <w:autoSpaceDN w:val="0"/>
      <w:adjustRightInd w:val="0"/>
      <w:spacing w:before="58" w:after="58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es-ES"/>
    </w:rPr>
  </w:style>
  <w:style w:type="paragraph" w:styleId="Sinespaciado">
    <w:name w:val="No Spacing"/>
    <w:uiPriority w:val="1"/>
    <w:qFormat/>
    <w:rsid w:val="002F11D8"/>
    <w:pPr>
      <w:spacing w:before="120" w:after="0" w:line="240" w:lineRule="auto"/>
    </w:pPr>
    <w:rPr>
      <w:rFonts w:ascii="Corbel" w:eastAsia="Times New Roman" w:hAnsi="Corbel" w:cs="Times New Roman"/>
      <w:b/>
    </w:rPr>
  </w:style>
  <w:style w:type="character" w:customStyle="1" w:styleId="Ttulo1Car">
    <w:name w:val="Título 1 Car"/>
    <w:basedOn w:val="Fuentedeprrafopredeter"/>
    <w:link w:val="Ttulo1"/>
    <w:uiPriority w:val="9"/>
    <w:rsid w:val="002F11D8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F11D8"/>
    <w:rPr>
      <w:rFonts w:ascii="Calibri" w:eastAsia="Times New Roman" w:hAnsi="Calibri" w:cs="Times New Roman"/>
      <w:b/>
      <w:bCs/>
      <w:i/>
      <w:iCs/>
      <w:sz w:val="26"/>
      <w:szCs w:val="26"/>
      <w:lang w:eastAsia="es-ES"/>
    </w:rPr>
  </w:style>
  <w:style w:type="paragraph" w:customStyle="1" w:styleId="Titulo">
    <w:name w:val="Titulo"/>
    <w:uiPriority w:val="99"/>
    <w:rsid w:val="002F11D8"/>
    <w:pPr>
      <w:widowControl w:val="0"/>
      <w:autoSpaceDE w:val="0"/>
      <w:autoSpaceDN w:val="0"/>
      <w:adjustRightInd w:val="0"/>
      <w:spacing w:before="230" w:after="288" w:line="240" w:lineRule="auto"/>
      <w:jc w:val="center"/>
    </w:pPr>
    <w:rPr>
      <w:rFonts w:ascii="Arial Black" w:eastAsia="Times New Roman" w:hAnsi="Arial Black" w:cs="Arial Black"/>
      <w:sz w:val="40"/>
      <w:szCs w:val="40"/>
      <w:lang w:eastAsia="es-ES"/>
    </w:rPr>
  </w:style>
  <w:style w:type="paragraph" w:customStyle="1" w:styleId="firma">
    <w:name w:val="firma"/>
    <w:basedOn w:val="Texto"/>
    <w:uiPriority w:val="99"/>
    <w:rsid w:val="002F11D8"/>
    <w:pPr>
      <w:spacing w:line="360" w:lineRule="auto"/>
      <w:jc w:val="center"/>
    </w:pPr>
    <w:rPr>
      <w:b/>
      <w:bCs/>
    </w:rPr>
  </w:style>
  <w:style w:type="paragraph" w:customStyle="1" w:styleId="TextoBolos">
    <w:name w:val="TextoBolos"/>
    <w:basedOn w:val="Texto"/>
    <w:uiPriority w:val="99"/>
    <w:rsid w:val="002F11D8"/>
    <w:pPr>
      <w:numPr>
        <w:numId w:val="1"/>
      </w:numPr>
      <w:ind w:left="360" w:hanging="360"/>
    </w:pPr>
  </w:style>
  <w:style w:type="paragraph" w:customStyle="1" w:styleId="subtitulo">
    <w:name w:val="subtitulo"/>
    <w:basedOn w:val="Normal"/>
    <w:link w:val="subtituloCar"/>
    <w:qFormat/>
    <w:rsid w:val="002F11D8"/>
    <w:pPr>
      <w:tabs>
        <w:tab w:val="left" w:pos="540"/>
      </w:tabs>
      <w:spacing w:after="0" w:line="240" w:lineRule="auto"/>
      <w:ind w:right="-1"/>
    </w:pPr>
    <w:rPr>
      <w:rFonts w:ascii="Courier New" w:hAnsi="Courier New"/>
      <w:b/>
      <w:spacing w:val="-20"/>
      <w:sz w:val="20"/>
      <w:szCs w:val="20"/>
    </w:rPr>
  </w:style>
  <w:style w:type="character" w:customStyle="1" w:styleId="subtituloCar">
    <w:name w:val="subtitulo Car"/>
    <w:basedOn w:val="Fuentedeprrafopredeter"/>
    <w:link w:val="subtitulo"/>
    <w:locked/>
    <w:rsid w:val="002F11D8"/>
    <w:rPr>
      <w:rFonts w:ascii="Courier New" w:eastAsia="Times New Roman" w:hAnsi="Courier New" w:cs="Times New Roman"/>
      <w:b/>
      <w:spacing w:val="-20"/>
      <w:sz w:val="20"/>
      <w:szCs w:val="20"/>
      <w:lang w:eastAsia="es-ES"/>
    </w:rPr>
  </w:style>
  <w:style w:type="paragraph" w:customStyle="1" w:styleId="PROYECTO">
    <w:name w:val="PROYECTO"/>
    <w:basedOn w:val="Normal"/>
    <w:link w:val="PROYECTOCar"/>
    <w:qFormat/>
    <w:rsid w:val="002F11D8"/>
    <w:pPr>
      <w:spacing w:after="0" w:line="240" w:lineRule="auto"/>
    </w:pPr>
    <w:rPr>
      <w:rFonts w:ascii="Corbel" w:hAnsi="Corbel"/>
      <w:b/>
      <w:color w:val="7F7F7F"/>
      <w:spacing w:val="-20"/>
      <w:lang w:val="es-ES_tradnl" w:eastAsia="en-US"/>
    </w:rPr>
  </w:style>
  <w:style w:type="character" w:customStyle="1" w:styleId="PROYECTOCar">
    <w:name w:val="PROYECTO Car"/>
    <w:basedOn w:val="Fuentedeprrafopredeter"/>
    <w:link w:val="PROYECTO"/>
    <w:locked/>
    <w:rsid w:val="002F11D8"/>
    <w:rPr>
      <w:rFonts w:ascii="Corbel" w:eastAsia="Times New Roman" w:hAnsi="Corbel" w:cs="Times New Roman"/>
      <w:b/>
      <w:color w:val="7F7F7F"/>
      <w:spacing w:val="-20"/>
      <w:lang w:val="es-ES_tradnl"/>
    </w:rPr>
  </w:style>
  <w:style w:type="paragraph" w:styleId="Textoindependiente">
    <w:name w:val="Body Text"/>
    <w:basedOn w:val="Normal"/>
    <w:link w:val="TextoindependienteCar"/>
    <w:uiPriority w:val="1"/>
    <w:qFormat/>
    <w:rsid w:val="002F11D8"/>
    <w:pPr>
      <w:widowControl w:val="0"/>
      <w:spacing w:after="0" w:line="240" w:lineRule="auto"/>
      <w:ind w:left="20"/>
    </w:pPr>
    <w:rPr>
      <w:rFonts w:ascii="Courier New" w:eastAsia="Courier New" w:hAnsi="Courier New"/>
      <w:b/>
      <w:bCs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F11D8"/>
    <w:rPr>
      <w:rFonts w:ascii="Courier New" w:eastAsia="Courier New" w:hAnsi="Courier New" w:cs="Times New Roman"/>
      <w:b/>
      <w:bCs/>
      <w:lang w:val="en-US"/>
    </w:rPr>
  </w:style>
  <w:style w:type="paragraph" w:styleId="Prrafodelista">
    <w:name w:val="List Paragraph"/>
    <w:basedOn w:val="Normal"/>
    <w:uiPriority w:val="1"/>
    <w:qFormat/>
    <w:rsid w:val="002F11D8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2F11D8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243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439E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Usuario</cp:lastModifiedBy>
  <cp:revision>5</cp:revision>
  <cp:lastPrinted>2019-12-20T09:21:00Z</cp:lastPrinted>
  <dcterms:created xsi:type="dcterms:W3CDTF">2022-10-21T12:18:00Z</dcterms:created>
  <dcterms:modified xsi:type="dcterms:W3CDTF">2023-03-07T09:36:00Z</dcterms:modified>
</cp:coreProperties>
</file>